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8"/>
        <w:gridCol w:w="5168"/>
      </w:tblGrid>
      <w:tr w:rsidR="00B259E5" w14:paraId="0D79FE47" w14:textId="77777777" w:rsidTr="005705CE">
        <w:trPr>
          <w:trHeight w:val="503"/>
        </w:trPr>
        <w:tc>
          <w:tcPr>
            <w:tcW w:w="5168" w:type="dxa"/>
          </w:tcPr>
          <w:p w14:paraId="275118CC" w14:textId="5F2B94FA" w:rsidR="00B259E5" w:rsidRPr="002B7C35" w:rsidRDefault="00B259E5" w:rsidP="005705C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7C35">
              <w:rPr>
                <w:rFonts w:ascii="Arial" w:hAnsi="Arial" w:cs="Arial"/>
                <w:b/>
                <w:sz w:val="24"/>
                <w:szCs w:val="24"/>
              </w:rPr>
              <w:t xml:space="preserve">Nr sprawy </w:t>
            </w:r>
            <w:r w:rsidR="00A757AF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B74C1B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2B7C35">
              <w:rPr>
                <w:rFonts w:ascii="Arial" w:hAnsi="Arial" w:cs="Arial"/>
                <w:b/>
                <w:sz w:val="24"/>
                <w:szCs w:val="24"/>
              </w:rPr>
              <w:t>/202</w:t>
            </w: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2B7C35">
              <w:rPr>
                <w:rFonts w:ascii="Arial" w:hAnsi="Arial" w:cs="Arial"/>
                <w:b/>
                <w:sz w:val="24"/>
                <w:szCs w:val="24"/>
              </w:rPr>
              <w:t>/PN</w:t>
            </w:r>
            <w:r w:rsidRPr="002B7C35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                                                    </w:t>
            </w:r>
          </w:p>
        </w:tc>
        <w:tc>
          <w:tcPr>
            <w:tcW w:w="5168" w:type="dxa"/>
          </w:tcPr>
          <w:p w14:paraId="6D310AD8" w14:textId="6DC74DBE" w:rsidR="00B259E5" w:rsidRPr="002454A8" w:rsidRDefault="00B259E5" w:rsidP="005705C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454A8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Załącznik nr </w:t>
            </w:r>
            <w:r w:rsidR="00E777CE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2454A8">
              <w:rPr>
                <w:rFonts w:ascii="Arial" w:hAnsi="Arial" w:cs="Arial"/>
                <w:b/>
                <w:sz w:val="24"/>
                <w:szCs w:val="24"/>
              </w:rPr>
              <w:t xml:space="preserve"> do SWZ</w:t>
            </w:r>
          </w:p>
        </w:tc>
      </w:tr>
    </w:tbl>
    <w:p w14:paraId="12D2777A" w14:textId="77777777" w:rsidR="003E434A" w:rsidRDefault="003E434A" w:rsidP="00800954">
      <w:pPr>
        <w:autoSpaceDE w:val="0"/>
        <w:spacing w:line="276" w:lineRule="auto"/>
        <w:ind w:left="1418" w:hanging="992"/>
        <w:outlineLvl w:val="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-Siatka"/>
        <w:tblpPr w:leftFromText="141" w:rightFromText="141" w:vertAnchor="page" w:horzAnchor="margin" w:tblpY="2566"/>
        <w:tblW w:w="4978" w:type="pct"/>
        <w:tblLook w:val="04A0" w:firstRow="1" w:lastRow="0" w:firstColumn="1" w:lastColumn="0" w:noHBand="0" w:noVBand="1"/>
      </w:tblPr>
      <w:tblGrid>
        <w:gridCol w:w="2688"/>
        <w:gridCol w:w="7603"/>
      </w:tblGrid>
      <w:tr w:rsidR="00800954" w:rsidRPr="00EC1526" w14:paraId="11385679" w14:textId="77777777" w:rsidTr="00EC1526">
        <w:trPr>
          <w:trHeight w:val="340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CEB3" w14:textId="77777777" w:rsidR="00800954" w:rsidRPr="00EC1526" w:rsidRDefault="00800954" w:rsidP="00800954">
            <w:pPr>
              <w:spacing w:line="268" w:lineRule="auto"/>
              <w:jc w:val="both"/>
              <w:rPr>
                <w:rFonts w:ascii="Arial" w:hAnsi="Arial" w:cs="Arial"/>
              </w:rPr>
            </w:pPr>
            <w:r w:rsidRPr="00EC1526">
              <w:rPr>
                <w:rFonts w:ascii="Arial" w:hAnsi="Arial" w:cs="Arial"/>
              </w:rPr>
              <w:t>Pełna nazwa Wykonawcy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6CC4" w14:textId="77777777" w:rsidR="00800954" w:rsidRPr="00EC1526" w:rsidRDefault="00800954" w:rsidP="00800954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800954" w:rsidRPr="00EC1526" w14:paraId="03E28647" w14:textId="77777777" w:rsidTr="00EC1526">
        <w:trPr>
          <w:trHeight w:val="340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2D6F" w14:textId="77777777" w:rsidR="00800954" w:rsidRPr="00EC1526" w:rsidRDefault="00800954" w:rsidP="00800954">
            <w:pPr>
              <w:spacing w:line="268" w:lineRule="auto"/>
              <w:rPr>
                <w:rFonts w:ascii="Arial" w:hAnsi="Arial" w:cs="Arial"/>
              </w:rPr>
            </w:pPr>
            <w:r w:rsidRPr="00EC1526">
              <w:rPr>
                <w:rFonts w:ascii="Arial" w:hAnsi="Arial" w:cs="Arial"/>
              </w:rPr>
              <w:t>Adres Wykonawcy: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D99F" w14:textId="77777777" w:rsidR="00800954" w:rsidRPr="00EC1526" w:rsidRDefault="00800954" w:rsidP="00800954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800954" w:rsidRPr="00EC1526" w14:paraId="5E2B728B" w14:textId="77777777" w:rsidTr="00EC1526">
        <w:trPr>
          <w:trHeight w:val="340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F948" w14:textId="77777777" w:rsidR="00800954" w:rsidRPr="00EC1526" w:rsidRDefault="00800954" w:rsidP="00800954">
            <w:pPr>
              <w:spacing w:line="268" w:lineRule="auto"/>
              <w:rPr>
                <w:rFonts w:ascii="Arial" w:hAnsi="Arial" w:cs="Arial"/>
              </w:rPr>
            </w:pPr>
            <w:r w:rsidRPr="00EC1526">
              <w:rPr>
                <w:rFonts w:ascii="Arial" w:hAnsi="Arial" w:cs="Arial"/>
              </w:rPr>
              <w:t>NIP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0E6F" w14:textId="77777777" w:rsidR="00800954" w:rsidRPr="00EC1526" w:rsidRDefault="00800954" w:rsidP="00800954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800954" w:rsidRPr="00EC1526" w14:paraId="3809B0DB" w14:textId="77777777" w:rsidTr="00EC1526">
        <w:trPr>
          <w:trHeight w:val="340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1D81" w14:textId="77777777" w:rsidR="00800954" w:rsidRPr="00EC1526" w:rsidRDefault="00800954" w:rsidP="00800954">
            <w:pPr>
              <w:spacing w:line="268" w:lineRule="auto"/>
              <w:rPr>
                <w:rFonts w:ascii="Arial" w:hAnsi="Arial" w:cs="Arial"/>
              </w:rPr>
            </w:pPr>
            <w:r w:rsidRPr="00EC1526">
              <w:rPr>
                <w:rFonts w:ascii="Arial" w:hAnsi="Arial" w:cs="Arial"/>
              </w:rPr>
              <w:t>REGON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C3FF" w14:textId="77777777" w:rsidR="00800954" w:rsidRPr="00EC1526" w:rsidRDefault="00800954" w:rsidP="00800954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800954" w:rsidRPr="00EC1526" w14:paraId="18C7134E" w14:textId="77777777" w:rsidTr="00EC1526">
        <w:trPr>
          <w:trHeight w:val="340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8345" w14:textId="77777777" w:rsidR="00800954" w:rsidRPr="00EC1526" w:rsidRDefault="00800954" w:rsidP="00800954">
            <w:pPr>
              <w:spacing w:line="268" w:lineRule="auto"/>
              <w:rPr>
                <w:rFonts w:ascii="Arial" w:hAnsi="Arial" w:cs="Arial"/>
              </w:rPr>
            </w:pPr>
            <w:r w:rsidRPr="00EC1526">
              <w:rPr>
                <w:rFonts w:ascii="Arial" w:hAnsi="Arial" w:cs="Arial"/>
              </w:rPr>
              <w:t>Reprezentowany przez:</w:t>
            </w:r>
          </w:p>
          <w:p w14:paraId="3502D35F" w14:textId="25D2BFFB" w:rsidR="00800954" w:rsidRPr="00EC1526" w:rsidRDefault="00800954" w:rsidP="00800954">
            <w:pPr>
              <w:spacing w:line="268" w:lineRule="auto"/>
              <w:rPr>
                <w:rFonts w:ascii="Arial" w:hAnsi="Arial" w:cs="Arial"/>
              </w:rPr>
            </w:pPr>
            <w:r w:rsidRPr="00EC1526">
              <w:rPr>
                <w:rFonts w:ascii="Arial" w:hAnsi="Arial" w:cs="Arial"/>
              </w:rPr>
              <w:t>Imię i nazwisko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AD2B" w14:textId="77777777" w:rsidR="00800954" w:rsidRPr="00EC1526" w:rsidRDefault="00800954" w:rsidP="00800954">
            <w:pPr>
              <w:spacing w:line="268" w:lineRule="auto"/>
              <w:rPr>
                <w:rFonts w:ascii="Arial" w:hAnsi="Arial" w:cs="Arial"/>
              </w:rPr>
            </w:pPr>
          </w:p>
        </w:tc>
      </w:tr>
    </w:tbl>
    <w:p w14:paraId="46EE48E0" w14:textId="0C96025D" w:rsidR="00C43F10" w:rsidRPr="00E777CE" w:rsidRDefault="00712594" w:rsidP="00B259E5">
      <w:pPr>
        <w:autoSpaceDE w:val="0"/>
        <w:spacing w:line="276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E777CE">
        <w:rPr>
          <w:rFonts w:ascii="Arial" w:hAnsi="Arial" w:cs="Arial"/>
          <w:b/>
          <w:sz w:val="22"/>
          <w:szCs w:val="22"/>
        </w:rPr>
        <w:t>OŚWIADCZENIE WYKONAWCÓW WSPÓLNIE UBIEGAJĄCYCH SIĘ O UDZIELENIE ZAMÓWIENIA</w:t>
      </w:r>
    </w:p>
    <w:p w14:paraId="3E6E9098" w14:textId="77777777" w:rsidR="00C43F10" w:rsidRPr="00E777CE" w:rsidRDefault="00C43F10" w:rsidP="00DD4EEF">
      <w:pPr>
        <w:autoSpaceDE w:val="0"/>
        <w:spacing w:line="276" w:lineRule="auto"/>
        <w:ind w:left="1418" w:hanging="713"/>
        <w:rPr>
          <w:rFonts w:ascii="Arial" w:hAnsi="Arial" w:cs="Arial"/>
          <w:sz w:val="22"/>
          <w:szCs w:val="22"/>
        </w:rPr>
      </w:pPr>
    </w:p>
    <w:p w14:paraId="31F1709F" w14:textId="29CA6B84" w:rsidR="00910DF4" w:rsidRPr="00E777CE" w:rsidRDefault="000403DA" w:rsidP="00E777C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eastAsia="pl-PL"/>
        </w:rPr>
      </w:pPr>
      <w:r w:rsidRPr="00E777CE">
        <w:rPr>
          <w:rFonts w:ascii="Arial" w:hAnsi="Arial" w:cs="Arial"/>
          <w:sz w:val="22"/>
          <w:szCs w:val="22"/>
          <w:lang w:eastAsia="pl-PL"/>
        </w:rPr>
        <w:t>składane na podstawie art. 117 ust. 4 ustawy - prawo zamówień publicznych w postępowaniu</w:t>
      </w:r>
    </w:p>
    <w:p w14:paraId="4CC12843" w14:textId="77777777" w:rsidR="00DD4EEF" w:rsidRPr="00E777CE" w:rsidRDefault="00DD4EEF" w:rsidP="00E777C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eastAsia="pl-PL"/>
        </w:rPr>
      </w:pPr>
    </w:p>
    <w:p w14:paraId="7E3D7D32" w14:textId="788CC0A2" w:rsidR="00C43F10" w:rsidRPr="00E777CE" w:rsidRDefault="00E35AE5" w:rsidP="00E777C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E777CE">
        <w:rPr>
          <w:rFonts w:ascii="Arial" w:hAnsi="Arial" w:cs="Arial"/>
          <w:sz w:val="22"/>
          <w:szCs w:val="22"/>
          <w:lang w:eastAsia="pl-PL"/>
        </w:rPr>
        <w:t>z którego wynika, które dostawy lub usługi wykonają poszczególni Wykonawcy.</w:t>
      </w:r>
    </w:p>
    <w:p w14:paraId="17F8D337" w14:textId="77777777" w:rsidR="00E449BF" w:rsidRPr="00E777CE" w:rsidRDefault="00E449BF" w:rsidP="00E777C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0C0C6CBD" w14:textId="53B44761" w:rsidR="00B74C1B" w:rsidRPr="00E777CE" w:rsidRDefault="00E449BF" w:rsidP="00E777CE">
      <w:pPr>
        <w:spacing w:line="360" w:lineRule="auto"/>
        <w:jc w:val="both"/>
        <w:rPr>
          <w:rFonts w:ascii="Arial" w:eastAsia="Bookman Old Style" w:hAnsi="Arial" w:cs="Arial"/>
          <w:sz w:val="22"/>
          <w:szCs w:val="22"/>
        </w:rPr>
      </w:pPr>
      <w:r w:rsidRPr="00E777CE">
        <w:rPr>
          <w:rFonts w:ascii="Arial" w:eastAsia="Bookman Old Style" w:hAnsi="Arial" w:cs="Arial"/>
          <w:sz w:val="22"/>
          <w:szCs w:val="22"/>
        </w:rPr>
        <w:t xml:space="preserve">Składając ofertę </w:t>
      </w:r>
      <w:r w:rsidR="009048EA" w:rsidRPr="00E777CE">
        <w:rPr>
          <w:rFonts w:ascii="Arial" w:eastAsia="Bookman Old Style" w:hAnsi="Arial" w:cs="Arial"/>
          <w:sz w:val="22"/>
          <w:szCs w:val="22"/>
        </w:rPr>
        <w:t xml:space="preserve">wspólną </w:t>
      </w:r>
      <w:r w:rsidRPr="00E777CE">
        <w:rPr>
          <w:rFonts w:ascii="Arial" w:eastAsia="Bookman Old Style" w:hAnsi="Arial" w:cs="Arial"/>
          <w:sz w:val="22"/>
          <w:szCs w:val="22"/>
        </w:rPr>
        <w:t>w postępowaniu o udzielenie zamówienia publicznego</w:t>
      </w:r>
      <w:r w:rsidR="00E35AE5" w:rsidRPr="00E777CE">
        <w:rPr>
          <w:rFonts w:ascii="Arial" w:eastAsia="Bookman Old Style" w:hAnsi="Arial" w:cs="Arial"/>
          <w:sz w:val="22"/>
          <w:szCs w:val="22"/>
        </w:rPr>
        <w:t xml:space="preserve">, </w:t>
      </w:r>
      <w:r w:rsidRPr="00E777CE">
        <w:rPr>
          <w:rFonts w:ascii="Arial" w:eastAsia="Bookman Old Style" w:hAnsi="Arial" w:cs="Arial"/>
          <w:sz w:val="22"/>
          <w:szCs w:val="22"/>
        </w:rPr>
        <w:t xml:space="preserve">którego przedmiotem </w:t>
      </w:r>
      <w:r w:rsidR="00DD4EEF" w:rsidRPr="00E777CE">
        <w:rPr>
          <w:rFonts w:ascii="Arial" w:eastAsia="Bookman Old Style" w:hAnsi="Arial" w:cs="Arial"/>
          <w:sz w:val="22"/>
          <w:szCs w:val="22"/>
        </w:rPr>
        <w:t>są</w:t>
      </w:r>
      <w:r w:rsidR="002D4396" w:rsidRPr="00E777CE">
        <w:rPr>
          <w:rFonts w:ascii="Arial" w:eastAsia="Bookman Old Style" w:hAnsi="Arial" w:cs="Arial"/>
          <w:sz w:val="22"/>
          <w:szCs w:val="22"/>
        </w:rPr>
        <w:t xml:space="preserve">: </w:t>
      </w:r>
    </w:p>
    <w:p w14:paraId="320C53F6" w14:textId="7302BDFD" w:rsidR="00E777CE" w:rsidRPr="00E777CE" w:rsidRDefault="00E777CE" w:rsidP="00E777CE">
      <w:pPr>
        <w:autoSpaceDE w:val="0"/>
        <w:spacing w:line="360" w:lineRule="auto"/>
        <w:jc w:val="both"/>
        <w:rPr>
          <w:rFonts w:ascii="Arial" w:eastAsia="Bookman Old Style" w:hAnsi="Arial" w:cs="Arial"/>
          <w:b/>
          <w:bCs/>
          <w:sz w:val="22"/>
          <w:szCs w:val="22"/>
        </w:rPr>
      </w:pPr>
      <w:r w:rsidRPr="00E777CE">
        <w:rPr>
          <w:rFonts w:ascii="Arial" w:eastAsia="Bookman Old Style" w:hAnsi="Arial" w:cs="Arial"/>
          <w:b/>
          <w:bCs/>
          <w:sz w:val="22"/>
          <w:szCs w:val="22"/>
        </w:rPr>
        <w:t>USŁUGI INTELIGENTNEGO SYSTEMU REJESTRACJI PACJENTÓW, SYSTEMU MONITOROWANIA ZDARZEŃ W ZAKRESIE BEZPIECZEŃSTWA IT ORAZ USŁUG DORADCZYCH, AUDYTU I SZKOLEŃ Z ZAKRESU CYBERBEZPIECZEŃSTWA I MICROSOFT</w:t>
      </w:r>
    </w:p>
    <w:p w14:paraId="42A1BDAC" w14:textId="1751A3F9" w:rsidR="00E449BF" w:rsidRDefault="0080074A" w:rsidP="00E777CE">
      <w:pPr>
        <w:autoSpaceDE w:val="0"/>
        <w:spacing w:line="360" w:lineRule="auto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E777CE">
        <w:rPr>
          <w:rFonts w:ascii="Arial" w:eastAsia="Bookman Old Style" w:hAnsi="Arial" w:cs="Arial"/>
          <w:bCs/>
          <w:sz w:val="22"/>
          <w:szCs w:val="22"/>
        </w:rPr>
        <w:t>w imieniu Wykonawców</w:t>
      </w:r>
      <w:r w:rsidR="002A05FD" w:rsidRPr="00E777CE">
        <w:rPr>
          <w:rFonts w:ascii="Arial" w:eastAsia="Bookman Old Style" w:hAnsi="Arial" w:cs="Arial"/>
          <w:bCs/>
          <w:sz w:val="22"/>
          <w:szCs w:val="22"/>
        </w:rPr>
        <w:t xml:space="preserve"> wspólnie ubiegającego się o zamówienie</w:t>
      </w:r>
      <w:r w:rsidR="00E449BF" w:rsidRPr="00E777CE">
        <w:rPr>
          <w:rFonts w:ascii="Arial" w:eastAsia="Bookman Old Style" w:hAnsi="Arial" w:cs="Arial"/>
          <w:bCs/>
          <w:sz w:val="22"/>
          <w:szCs w:val="22"/>
        </w:rPr>
        <w:t>:</w:t>
      </w:r>
    </w:p>
    <w:p w14:paraId="08756589" w14:textId="77777777" w:rsidR="00E777CE" w:rsidRPr="00E777CE" w:rsidRDefault="00E777CE" w:rsidP="00E777CE">
      <w:pPr>
        <w:autoSpaceDE w:val="0"/>
        <w:spacing w:line="276" w:lineRule="auto"/>
        <w:jc w:val="both"/>
        <w:rPr>
          <w:rFonts w:ascii="Arial" w:eastAsia="Bookman Old Style" w:hAnsi="Arial" w:cs="Arial"/>
          <w:bCs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71"/>
        <w:gridCol w:w="2997"/>
        <w:gridCol w:w="2584"/>
        <w:gridCol w:w="2584"/>
      </w:tblGrid>
      <w:tr w:rsidR="007E0E14" w:rsidRPr="000F2E5D" w14:paraId="4C3D5F72" w14:textId="77777777" w:rsidTr="00B03DDC">
        <w:tc>
          <w:tcPr>
            <w:tcW w:w="1050" w:type="pct"/>
            <w:vAlign w:val="center"/>
          </w:tcPr>
          <w:p w14:paraId="51F65696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450" w:type="pct"/>
            <w:vAlign w:val="center"/>
          </w:tcPr>
          <w:p w14:paraId="72649E51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</w:rPr>
            </w:pPr>
            <w:r w:rsidRPr="00E777CE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191A83DC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</w:rPr>
            </w:pPr>
            <w:r w:rsidRPr="00E777CE">
              <w:rPr>
                <w:rFonts w:ascii="Arial" w:hAnsi="Arial" w:cs="Arial"/>
                <w:b/>
                <w:bCs/>
                <w:sz w:val="18"/>
                <w:szCs w:val="18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29416145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</w:rPr>
            </w:pPr>
            <w:r w:rsidRPr="00E777CE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</w:tr>
      <w:tr w:rsidR="007E0E14" w:rsidRPr="000F2E5D" w14:paraId="158B83B7" w14:textId="77777777" w:rsidTr="00B03DDC">
        <w:tc>
          <w:tcPr>
            <w:tcW w:w="1050" w:type="pct"/>
            <w:vAlign w:val="center"/>
          </w:tcPr>
          <w:p w14:paraId="698367E9" w14:textId="77777777" w:rsidR="007E0E14" w:rsidRPr="00E777CE" w:rsidRDefault="007E0E14" w:rsidP="00B03DDC">
            <w:pPr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</w:rPr>
            </w:pPr>
            <w:r w:rsidRPr="00E777CE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</w:rPr>
              <w:t xml:space="preserve">Wykonawca 1 / </w:t>
            </w:r>
            <w:r w:rsidRPr="00E777CE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71364B21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4AED29FF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077102F7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</w:tr>
      <w:tr w:rsidR="007E0E14" w:rsidRPr="000F2E5D" w14:paraId="78473CF5" w14:textId="77777777" w:rsidTr="00B03DDC">
        <w:tc>
          <w:tcPr>
            <w:tcW w:w="1050" w:type="pct"/>
            <w:vAlign w:val="center"/>
          </w:tcPr>
          <w:p w14:paraId="2448CFFC" w14:textId="77777777" w:rsidR="007E0E14" w:rsidRPr="00E777CE" w:rsidRDefault="007E0E14" w:rsidP="00B03DDC">
            <w:pPr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</w:rPr>
            </w:pPr>
            <w:r w:rsidRPr="00E777CE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</w:rPr>
              <w:t>Wykonawca 2 /Partner:</w:t>
            </w:r>
          </w:p>
        </w:tc>
        <w:tc>
          <w:tcPr>
            <w:tcW w:w="1450" w:type="pct"/>
            <w:vAlign w:val="center"/>
          </w:tcPr>
          <w:p w14:paraId="185FBB7C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2BA83BB8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7007DA1B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</w:tr>
      <w:tr w:rsidR="007E0E14" w:rsidRPr="000F2E5D" w14:paraId="063A10AB" w14:textId="77777777" w:rsidTr="00B03DDC">
        <w:tc>
          <w:tcPr>
            <w:tcW w:w="1050" w:type="pct"/>
            <w:vAlign w:val="center"/>
          </w:tcPr>
          <w:p w14:paraId="5FFA8CA5" w14:textId="77777777" w:rsidR="007E0E14" w:rsidRPr="00E777CE" w:rsidRDefault="007E0E14" w:rsidP="00B03DDC">
            <w:pPr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</w:rPr>
            </w:pPr>
            <w:r w:rsidRPr="00E777CE">
              <w:rPr>
                <w:rFonts w:ascii="Arial" w:eastAsia="Arial Unicode MS" w:hAnsi="Arial" w:cs="Arial"/>
                <w:b/>
                <w:bCs/>
                <w:noProof/>
                <w:color w:val="000000"/>
                <w:sz w:val="18"/>
                <w:szCs w:val="18"/>
              </w:rPr>
              <w:t>Wykonawca 3/ Partner:</w:t>
            </w:r>
          </w:p>
        </w:tc>
        <w:tc>
          <w:tcPr>
            <w:tcW w:w="1450" w:type="pct"/>
            <w:vAlign w:val="center"/>
          </w:tcPr>
          <w:p w14:paraId="29F289B5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5899B095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1B181714" w14:textId="77777777" w:rsidR="007E0E14" w:rsidRPr="00E777CE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</w:tr>
    </w:tbl>
    <w:p w14:paraId="7C9E1EA6" w14:textId="77777777" w:rsidR="00AE654E" w:rsidRPr="00E777CE" w:rsidRDefault="007E0E14" w:rsidP="00E449BF">
      <w:pPr>
        <w:autoSpaceDE w:val="0"/>
        <w:spacing w:line="360" w:lineRule="auto"/>
        <w:jc w:val="both"/>
        <w:rPr>
          <w:rFonts w:ascii="Arial" w:eastAsia="Bookman Old Style" w:hAnsi="Arial" w:cs="Arial"/>
          <w:i/>
          <w:iCs/>
          <w:sz w:val="22"/>
          <w:szCs w:val="22"/>
        </w:rPr>
      </w:pPr>
      <w:r w:rsidRPr="00E777CE">
        <w:rPr>
          <w:rFonts w:ascii="Arial" w:eastAsia="Bookman Old Style" w:hAnsi="Arial" w:cs="Arial"/>
          <w:i/>
          <w:iCs/>
          <w:sz w:val="22"/>
          <w:szCs w:val="22"/>
        </w:rPr>
        <w:t xml:space="preserve"> </w:t>
      </w:r>
      <w:r w:rsidR="00AE654E" w:rsidRPr="00E777CE">
        <w:rPr>
          <w:rFonts w:ascii="Arial" w:eastAsia="Bookman Old Style" w:hAnsi="Arial" w:cs="Arial"/>
          <w:i/>
          <w:iCs/>
          <w:sz w:val="22"/>
          <w:szCs w:val="22"/>
        </w:rPr>
        <w:t>(wskazać wszystkie podmioty wspólnie ubiegające się o zamówienie)</w:t>
      </w:r>
    </w:p>
    <w:p w14:paraId="7015C7F6" w14:textId="329592F8" w:rsidR="00EF23E2" w:rsidRDefault="005364EE" w:rsidP="00E449BF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E777CE">
        <w:rPr>
          <w:rFonts w:ascii="Arial" w:hAnsi="Arial" w:cs="Arial"/>
          <w:bCs/>
          <w:sz w:val="22"/>
          <w:szCs w:val="22"/>
        </w:rPr>
        <w:t>p</w:t>
      </w:r>
      <w:r w:rsidR="009048EA" w:rsidRPr="00E777CE">
        <w:rPr>
          <w:rFonts w:ascii="Arial" w:hAnsi="Arial" w:cs="Arial"/>
          <w:bCs/>
          <w:sz w:val="22"/>
          <w:szCs w:val="22"/>
        </w:rPr>
        <w:t>rzed</w:t>
      </w:r>
      <w:r w:rsidR="00A95AFA" w:rsidRPr="00E777CE">
        <w:rPr>
          <w:rFonts w:ascii="Arial" w:hAnsi="Arial" w:cs="Arial"/>
          <w:bCs/>
          <w:sz w:val="22"/>
          <w:szCs w:val="22"/>
        </w:rPr>
        <w:t>kładamy oświadczenie wskazujące</w:t>
      </w:r>
      <w:r w:rsidR="009048EA" w:rsidRPr="00E777CE">
        <w:rPr>
          <w:rFonts w:ascii="Arial" w:hAnsi="Arial" w:cs="Arial"/>
          <w:bCs/>
          <w:sz w:val="22"/>
          <w:szCs w:val="22"/>
        </w:rPr>
        <w:t>, które usługi wykonają poszczególni wykonawcy</w:t>
      </w:r>
    </w:p>
    <w:p w14:paraId="0DC2346B" w14:textId="77777777" w:rsidR="00E777CE" w:rsidRPr="00E777CE" w:rsidRDefault="00E777CE" w:rsidP="00E449BF">
      <w:pPr>
        <w:autoSpaceDE w:val="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3"/>
        <w:gridCol w:w="4496"/>
        <w:gridCol w:w="5127"/>
      </w:tblGrid>
      <w:tr w:rsidR="00821CBE" w:rsidRPr="000F2E5D" w14:paraId="5E125131" w14:textId="77777777" w:rsidTr="00EF23E2">
        <w:trPr>
          <w:trHeight w:val="674"/>
        </w:trPr>
        <w:tc>
          <w:tcPr>
            <w:tcW w:w="713" w:type="dxa"/>
            <w:vAlign w:val="center"/>
          </w:tcPr>
          <w:p w14:paraId="5FEA6741" w14:textId="77777777" w:rsidR="00821CBE" w:rsidRPr="00E777CE" w:rsidRDefault="00821CBE" w:rsidP="00EF23E2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77CE">
              <w:rPr>
                <w:rFonts w:ascii="Arial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4496" w:type="dxa"/>
            <w:vAlign w:val="center"/>
          </w:tcPr>
          <w:p w14:paraId="3E8805E6" w14:textId="77777777" w:rsidR="00821CBE" w:rsidRPr="00E777CE" w:rsidRDefault="00821CBE" w:rsidP="00EF23E2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77CE">
              <w:rPr>
                <w:rFonts w:ascii="Arial" w:hAnsi="Arial" w:cs="Arial"/>
                <w:b/>
                <w:sz w:val="18"/>
                <w:szCs w:val="18"/>
              </w:rPr>
              <w:t>NAZWA I DANE PODMIOTU (LIDER, PARTNER KONSORCJUM</w:t>
            </w:r>
            <w:r w:rsidR="00A95AFA" w:rsidRPr="00E777CE">
              <w:rPr>
                <w:rFonts w:ascii="Arial" w:hAnsi="Arial" w:cs="Arial"/>
                <w:b/>
                <w:sz w:val="18"/>
                <w:szCs w:val="18"/>
              </w:rPr>
              <w:t>, SPÓŁKA CYWILNA</w:t>
            </w:r>
            <w:r w:rsidRPr="00E777C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5127" w:type="dxa"/>
            <w:vAlign w:val="center"/>
          </w:tcPr>
          <w:p w14:paraId="035727DE" w14:textId="4658284C" w:rsidR="00821CBE" w:rsidRPr="00E777CE" w:rsidRDefault="00821CBE" w:rsidP="00EF23E2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77CE">
              <w:rPr>
                <w:rFonts w:ascii="Arial" w:hAnsi="Arial" w:cs="Arial"/>
                <w:b/>
                <w:sz w:val="18"/>
                <w:szCs w:val="18"/>
              </w:rPr>
              <w:t xml:space="preserve">OKREŚLENIE ZAKRESU, WYKONYWANYCH W RAMACH </w:t>
            </w:r>
            <w:r w:rsidR="005364EE" w:rsidRPr="00E777CE">
              <w:rPr>
                <w:rFonts w:ascii="Arial" w:hAnsi="Arial" w:cs="Arial"/>
                <w:b/>
                <w:sz w:val="18"/>
                <w:szCs w:val="18"/>
              </w:rPr>
              <w:t xml:space="preserve">PRZEDMIOTOWEGO </w:t>
            </w:r>
            <w:r w:rsidRPr="00E777CE">
              <w:rPr>
                <w:rFonts w:ascii="Arial" w:hAnsi="Arial" w:cs="Arial"/>
                <w:b/>
                <w:sz w:val="18"/>
                <w:szCs w:val="18"/>
              </w:rPr>
              <w:t>ZAMÓWIENIA</w:t>
            </w:r>
          </w:p>
          <w:p w14:paraId="41A124EC" w14:textId="5FC4D6AE" w:rsidR="00821CBE" w:rsidRPr="00E777CE" w:rsidRDefault="00821CBE" w:rsidP="00EF23E2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77CE">
              <w:rPr>
                <w:rFonts w:ascii="Arial" w:hAnsi="Arial" w:cs="Arial"/>
                <w:b/>
                <w:sz w:val="18"/>
                <w:szCs w:val="18"/>
              </w:rPr>
              <w:t>DOSTAW</w:t>
            </w:r>
            <w:r w:rsidR="00E35AE5" w:rsidRPr="00E777CE">
              <w:rPr>
                <w:rFonts w:ascii="Arial" w:hAnsi="Arial" w:cs="Arial"/>
                <w:b/>
                <w:sz w:val="18"/>
                <w:szCs w:val="18"/>
              </w:rPr>
              <w:t xml:space="preserve"> / USŁUG</w:t>
            </w:r>
          </w:p>
        </w:tc>
      </w:tr>
      <w:tr w:rsidR="00821CBE" w:rsidRPr="000F2E5D" w14:paraId="22220B65" w14:textId="77777777" w:rsidTr="00DD4EEF">
        <w:trPr>
          <w:trHeight w:val="337"/>
        </w:trPr>
        <w:tc>
          <w:tcPr>
            <w:tcW w:w="713" w:type="dxa"/>
            <w:vAlign w:val="center"/>
          </w:tcPr>
          <w:p w14:paraId="3EAB3F62" w14:textId="3243144C" w:rsidR="00821CBE" w:rsidRPr="00E777CE" w:rsidRDefault="00821CBE" w:rsidP="00DD4EEF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96" w:type="dxa"/>
            <w:vAlign w:val="center"/>
          </w:tcPr>
          <w:p w14:paraId="2F772530" w14:textId="555A0F2A" w:rsidR="00821CBE" w:rsidRPr="00E777CE" w:rsidRDefault="005364EE" w:rsidP="00DD4EE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lider konsorcjum</w:t>
            </w:r>
            <w:r w:rsidR="000F2E5D" w:rsidRPr="00E777C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77CE">
              <w:rPr>
                <w:rFonts w:ascii="Arial" w:hAnsi="Arial" w:cs="Arial"/>
                <w:sz w:val="18"/>
                <w:szCs w:val="18"/>
              </w:rPr>
              <w:t>………</w:t>
            </w:r>
            <w:r w:rsidR="000F2E5D" w:rsidRPr="00E777CE">
              <w:rPr>
                <w:rFonts w:ascii="Arial" w:hAnsi="Arial" w:cs="Arial"/>
                <w:sz w:val="18"/>
                <w:szCs w:val="18"/>
              </w:rPr>
              <w:t>……</w:t>
            </w:r>
            <w:r w:rsidRPr="00E777CE">
              <w:rPr>
                <w:rFonts w:ascii="Arial" w:hAnsi="Arial" w:cs="Arial"/>
                <w:sz w:val="18"/>
                <w:szCs w:val="18"/>
              </w:rPr>
              <w:t>………..</w:t>
            </w:r>
          </w:p>
          <w:p w14:paraId="08DA66B3" w14:textId="77777777" w:rsidR="00821CBE" w:rsidRPr="00E777CE" w:rsidRDefault="00821CBE" w:rsidP="00DD4EEF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14:paraId="23E26B1C" w14:textId="2DF026D0" w:rsidR="005364EE" w:rsidRPr="00E777CE" w:rsidRDefault="005364EE" w:rsidP="00DD4EE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zakres zamówienia jaki zostan</w:t>
            </w:r>
            <w:r w:rsidR="00EF23E2" w:rsidRPr="00E777CE">
              <w:rPr>
                <w:rFonts w:ascii="Arial" w:hAnsi="Arial" w:cs="Arial"/>
                <w:sz w:val="18"/>
                <w:szCs w:val="18"/>
              </w:rPr>
              <w:t>ie</w:t>
            </w:r>
            <w:r w:rsidRPr="00E777CE">
              <w:rPr>
                <w:rFonts w:ascii="Arial" w:hAnsi="Arial" w:cs="Arial"/>
                <w:sz w:val="18"/>
                <w:szCs w:val="18"/>
              </w:rPr>
              <w:t xml:space="preserve"> wykonan</w:t>
            </w:r>
            <w:r w:rsidR="00EF23E2" w:rsidRPr="00E777CE">
              <w:rPr>
                <w:rFonts w:ascii="Arial" w:hAnsi="Arial" w:cs="Arial"/>
                <w:sz w:val="18"/>
                <w:szCs w:val="18"/>
              </w:rPr>
              <w:t>y</w:t>
            </w:r>
            <w:r w:rsidRPr="00E777CE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033E697" w14:textId="51D824E2" w:rsidR="005364EE" w:rsidRPr="00E777CE" w:rsidRDefault="005364EE" w:rsidP="00DD4EEF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……………………………………………………….</w:t>
            </w:r>
          </w:p>
        </w:tc>
      </w:tr>
      <w:tr w:rsidR="00821CBE" w:rsidRPr="000F2E5D" w14:paraId="5B6C9A7F" w14:textId="77777777" w:rsidTr="00DD4EEF">
        <w:trPr>
          <w:trHeight w:val="337"/>
        </w:trPr>
        <w:tc>
          <w:tcPr>
            <w:tcW w:w="713" w:type="dxa"/>
            <w:vAlign w:val="center"/>
          </w:tcPr>
          <w:p w14:paraId="3D7B4F4D" w14:textId="526E7250" w:rsidR="00821CBE" w:rsidRPr="00E777CE" w:rsidRDefault="00821CBE" w:rsidP="00DD4EEF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96" w:type="dxa"/>
            <w:vAlign w:val="center"/>
          </w:tcPr>
          <w:p w14:paraId="539B8730" w14:textId="258ACD35" w:rsidR="00821CBE" w:rsidRPr="00E777CE" w:rsidRDefault="000F2E5D" w:rsidP="00DD4EE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p</w:t>
            </w:r>
            <w:r w:rsidR="005364EE" w:rsidRPr="00E777CE">
              <w:rPr>
                <w:rFonts w:ascii="Arial" w:hAnsi="Arial" w:cs="Arial"/>
                <w:sz w:val="18"/>
                <w:szCs w:val="18"/>
              </w:rPr>
              <w:t>artner</w:t>
            </w:r>
            <w:r w:rsidRPr="00E777C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64EE" w:rsidRPr="00E777CE">
              <w:rPr>
                <w:rFonts w:ascii="Arial" w:hAnsi="Arial" w:cs="Arial"/>
                <w:sz w:val="18"/>
                <w:szCs w:val="18"/>
              </w:rPr>
              <w:t>konsorcjum</w:t>
            </w:r>
            <w:r w:rsidRPr="00E777C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64EE" w:rsidRPr="00E777CE">
              <w:rPr>
                <w:rFonts w:ascii="Arial" w:hAnsi="Arial" w:cs="Arial"/>
                <w:sz w:val="18"/>
                <w:szCs w:val="18"/>
              </w:rPr>
              <w:t>……</w:t>
            </w:r>
            <w:r w:rsidRPr="00E777CE">
              <w:rPr>
                <w:rFonts w:ascii="Arial" w:hAnsi="Arial" w:cs="Arial"/>
                <w:sz w:val="18"/>
                <w:szCs w:val="18"/>
              </w:rPr>
              <w:t>….…….</w:t>
            </w:r>
            <w:r w:rsidR="005364EE" w:rsidRPr="00E777CE">
              <w:rPr>
                <w:rFonts w:ascii="Arial" w:hAnsi="Arial" w:cs="Arial"/>
                <w:sz w:val="18"/>
                <w:szCs w:val="18"/>
              </w:rPr>
              <w:t>……</w:t>
            </w:r>
          </w:p>
          <w:p w14:paraId="109E233E" w14:textId="77777777" w:rsidR="00821CBE" w:rsidRPr="00E777CE" w:rsidRDefault="00821CBE" w:rsidP="00DD4EEF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14:paraId="1FF504B5" w14:textId="710DB354" w:rsidR="005364EE" w:rsidRPr="00E777CE" w:rsidRDefault="005364EE" w:rsidP="00DD4EE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zakres zamówienia jaki zostan</w:t>
            </w:r>
            <w:r w:rsidR="00EF23E2" w:rsidRPr="00E777CE">
              <w:rPr>
                <w:rFonts w:ascii="Arial" w:hAnsi="Arial" w:cs="Arial"/>
                <w:sz w:val="18"/>
                <w:szCs w:val="18"/>
              </w:rPr>
              <w:t>ie</w:t>
            </w:r>
            <w:r w:rsidRPr="00E777CE">
              <w:rPr>
                <w:rFonts w:ascii="Arial" w:hAnsi="Arial" w:cs="Arial"/>
                <w:sz w:val="18"/>
                <w:szCs w:val="18"/>
              </w:rPr>
              <w:t xml:space="preserve"> wykonan</w:t>
            </w:r>
            <w:r w:rsidR="00EF23E2" w:rsidRPr="00E777CE">
              <w:rPr>
                <w:rFonts w:ascii="Arial" w:hAnsi="Arial" w:cs="Arial"/>
                <w:sz w:val="18"/>
                <w:szCs w:val="18"/>
              </w:rPr>
              <w:t>y</w:t>
            </w:r>
            <w:r w:rsidRPr="00E777CE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5C25611" w14:textId="010B13D0" w:rsidR="00821CBE" w:rsidRPr="00E777CE" w:rsidRDefault="005364EE" w:rsidP="00DD4EEF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………………………………………………………</w:t>
            </w:r>
          </w:p>
        </w:tc>
      </w:tr>
      <w:tr w:rsidR="005364EE" w:rsidRPr="000F2E5D" w14:paraId="3DB1483B" w14:textId="77777777" w:rsidTr="00DD4EEF">
        <w:trPr>
          <w:trHeight w:val="337"/>
        </w:trPr>
        <w:tc>
          <w:tcPr>
            <w:tcW w:w="713" w:type="dxa"/>
            <w:vAlign w:val="center"/>
          </w:tcPr>
          <w:p w14:paraId="12BEB9D8" w14:textId="74678940" w:rsidR="005364EE" w:rsidRPr="00E777CE" w:rsidRDefault="005364EE" w:rsidP="00DD4EEF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496" w:type="dxa"/>
            <w:vAlign w:val="center"/>
          </w:tcPr>
          <w:p w14:paraId="56F1C33D" w14:textId="1822A618" w:rsidR="005364EE" w:rsidRPr="00E777CE" w:rsidRDefault="000F2E5D" w:rsidP="00DD4EE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partner konsorcjum ………….….……</w:t>
            </w:r>
          </w:p>
        </w:tc>
        <w:tc>
          <w:tcPr>
            <w:tcW w:w="5127" w:type="dxa"/>
            <w:vAlign w:val="center"/>
          </w:tcPr>
          <w:p w14:paraId="72D7DA8F" w14:textId="35A59F71" w:rsidR="005364EE" w:rsidRPr="00E777CE" w:rsidRDefault="005364EE" w:rsidP="00DD4EEF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zakres zamówienia jaki zostan</w:t>
            </w:r>
            <w:r w:rsidR="00EF23E2" w:rsidRPr="00E777CE">
              <w:rPr>
                <w:rFonts w:ascii="Arial" w:hAnsi="Arial" w:cs="Arial"/>
                <w:sz w:val="18"/>
                <w:szCs w:val="18"/>
              </w:rPr>
              <w:t>ie</w:t>
            </w:r>
            <w:r w:rsidRPr="00E777CE">
              <w:rPr>
                <w:rFonts w:ascii="Arial" w:hAnsi="Arial" w:cs="Arial"/>
                <w:sz w:val="18"/>
                <w:szCs w:val="18"/>
              </w:rPr>
              <w:t xml:space="preserve"> wykonan</w:t>
            </w:r>
            <w:r w:rsidR="00EF23E2" w:rsidRPr="00E777CE">
              <w:rPr>
                <w:rFonts w:ascii="Arial" w:hAnsi="Arial" w:cs="Arial"/>
                <w:sz w:val="18"/>
                <w:szCs w:val="18"/>
              </w:rPr>
              <w:t>y</w:t>
            </w:r>
            <w:r w:rsidRPr="00E777CE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DE88E8B" w14:textId="473B403B" w:rsidR="005364EE" w:rsidRPr="00E777CE" w:rsidRDefault="005364EE" w:rsidP="00DD4EEF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7CE">
              <w:rPr>
                <w:rFonts w:ascii="Arial" w:hAnsi="Arial" w:cs="Arial"/>
                <w:sz w:val="18"/>
                <w:szCs w:val="18"/>
              </w:rPr>
              <w:t>……………………………………………………</w:t>
            </w:r>
            <w:r w:rsidR="000F2E5D" w:rsidRPr="00E777CE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</w:tbl>
    <w:p w14:paraId="52828B14" w14:textId="77777777" w:rsidR="00636FC4" w:rsidRPr="000F2E5D" w:rsidRDefault="00636FC4" w:rsidP="000F2E5D">
      <w:pPr>
        <w:tabs>
          <w:tab w:val="left" w:pos="8789"/>
        </w:tabs>
        <w:rPr>
          <w:rFonts w:ascii="Arial" w:eastAsia="Arial Unicode MS" w:hAnsi="Arial" w:cs="Arial"/>
          <w:noProof/>
          <w:color w:val="000000"/>
          <w:sz w:val="16"/>
          <w:szCs w:val="16"/>
        </w:rPr>
      </w:pPr>
    </w:p>
    <w:sectPr w:rsidR="00636FC4" w:rsidRPr="000F2E5D" w:rsidSect="004F4A73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pos w:val="beneathText"/>
      </w:footnotePr>
      <w:pgSz w:w="12240" w:h="15840" w:code="1"/>
      <w:pgMar w:top="709" w:right="1043" w:bottom="567" w:left="85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2E6F4" w14:textId="77777777" w:rsidR="00006B1E" w:rsidRDefault="00006B1E">
      <w:r>
        <w:separator/>
      </w:r>
    </w:p>
  </w:endnote>
  <w:endnote w:type="continuationSeparator" w:id="0">
    <w:p w14:paraId="35B6BAC2" w14:textId="77777777" w:rsidR="00006B1E" w:rsidRDefault="0000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A3AC" w14:textId="77777777" w:rsidR="004270C2" w:rsidRDefault="007910C2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94B77A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1883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4F2A3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1AF19" w14:textId="77777777" w:rsidR="00006B1E" w:rsidRDefault="00006B1E">
      <w:r>
        <w:separator/>
      </w:r>
    </w:p>
  </w:footnote>
  <w:footnote w:type="continuationSeparator" w:id="0">
    <w:p w14:paraId="07A0AD31" w14:textId="77777777" w:rsidR="00006B1E" w:rsidRDefault="00006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6ACD0" w14:textId="77777777" w:rsidR="004270C2" w:rsidRDefault="007910C2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60A3B8" w14:textId="77777777" w:rsidR="004270C2" w:rsidRDefault="004270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211B" w14:textId="77777777" w:rsidR="003E434A" w:rsidRDefault="003E434A"/>
  <w:p w14:paraId="26566B17" w14:textId="7FE23E05" w:rsidR="00712594" w:rsidRDefault="00800954">
    <w:pPr>
      <w:pStyle w:val="Nagwek"/>
    </w:pPr>
    <w:r w:rsidRPr="00800954">
      <w:rPr>
        <w:rFonts w:ascii="Times New Roman" w:eastAsia="Times New Roman" w:hAnsi="Times New Roman" w:cs="Times New Roman"/>
        <w:b/>
        <w:i/>
        <w:noProof/>
        <w:color w:val="002060"/>
        <w:sz w:val="20"/>
        <w:szCs w:val="20"/>
        <w:lang w:eastAsia="pl-PL"/>
      </w:rPr>
      <w:drawing>
        <wp:inline distT="0" distB="0" distL="0" distR="0" wp14:anchorId="2572499E" wp14:editId="2C7EF95B">
          <wp:extent cx="5838825" cy="581025"/>
          <wp:effectExtent l="0" t="0" r="9525" b="9525"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26572A"/>
    <w:multiLevelType w:val="hybridMultilevel"/>
    <w:tmpl w:val="83141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3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2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870605832">
    <w:abstractNumId w:val="9"/>
  </w:num>
  <w:num w:numId="2" w16cid:durableId="1210453546">
    <w:abstractNumId w:val="0"/>
  </w:num>
  <w:num w:numId="3" w16cid:durableId="852305720">
    <w:abstractNumId w:val="34"/>
  </w:num>
  <w:num w:numId="4" w16cid:durableId="44333307">
    <w:abstractNumId w:val="24"/>
  </w:num>
  <w:num w:numId="5" w16cid:durableId="1954552225">
    <w:abstractNumId w:val="32"/>
  </w:num>
  <w:num w:numId="6" w16cid:durableId="1280186491">
    <w:abstractNumId w:val="30"/>
  </w:num>
  <w:num w:numId="7" w16cid:durableId="1616325812">
    <w:abstractNumId w:val="31"/>
  </w:num>
  <w:num w:numId="8" w16cid:durableId="1799836884">
    <w:abstractNumId w:val="21"/>
  </w:num>
  <w:num w:numId="9" w16cid:durableId="1914779536">
    <w:abstractNumId w:val="26"/>
  </w:num>
  <w:num w:numId="10" w16cid:durableId="130484529">
    <w:abstractNumId w:val="33"/>
  </w:num>
  <w:num w:numId="11" w16cid:durableId="132455783">
    <w:abstractNumId w:val="25"/>
  </w:num>
  <w:num w:numId="12" w16cid:durableId="1545487284">
    <w:abstractNumId w:val="22"/>
  </w:num>
  <w:num w:numId="13" w16cid:durableId="82141663">
    <w:abstractNumId w:val="13"/>
  </w:num>
  <w:num w:numId="14" w16cid:durableId="2145926438">
    <w:abstractNumId w:val="40"/>
  </w:num>
  <w:num w:numId="15" w16cid:durableId="2101217255">
    <w:abstractNumId w:val="12"/>
  </w:num>
  <w:num w:numId="16" w16cid:durableId="965042716">
    <w:abstractNumId w:val="16"/>
  </w:num>
  <w:num w:numId="17" w16cid:durableId="1197354048">
    <w:abstractNumId w:val="23"/>
  </w:num>
  <w:num w:numId="18" w16cid:durableId="1988126587">
    <w:abstractNumId w:val="29"/>
  </w:num>
  <w:num w:numId="19" w16cid:durableId="650251512">
    <w:abstractNumId w:val="28"/>
  </w:num>
  <w:num w:numId="20" w16cid:durableId="239948998">
    <w:abstractNumId w:val="35"/>
  </w:num>
  <w:num w:numId="21" w16cid:durableId="1521970880">
    <w:abstractNumId w:val="20"/>
  </w:num>
  <w:num w:numId="22" w16cid:durableId="878322694">
    <w:abstractNumId w:val="37"/>
  </w:num>
  <w:num w:numId="23" w16cid:durableId="1792047424">
    <w:abstractNumId w:val="36"/>
  </w:num>
  <w:num w:numId="24" w16cid:durableId="280966412">
    <w:abstractNumId w:val="19"/>
  </w:num>
  <w:num w:numId="25" w16cid:durableId="839927738">
    <w:abstractNumId w:val="38"/>
  </w:num>
  <w:num w:numId="26" w16cid:durableId="195316229">
    <w:abstractNumId w:val="39"/>
  </w:num>
  <w:num w:numId="27" w16cid:durableId="968706797">
    <w:abstractNumId w:val="18"/>
  </w:num>
  <w:num w:numId="28" w16cid:durableId="689138815">
    <w:abstractNumId w:val="14"/>
  </w:num>
  <w:num w:numId="29" w16cid:durableId="69740294">
    <w:abstractNumId w:val="27"/>
  </w:num>
  <w:num w:numId="30" w16cid:durableId="191604040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51615641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5E5C"/>
    <w:rsid w:val="0000638B"/>
    <w:rsid w:val="00006723"/>
    <w:rsid w:val="00006887"/>
    <w:rsid w:val="00006B1E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0A4D"/>
    <w:rsid w:val="00021DBB"/>
    <w:rsid w:val="00022E17"/>
    <w:rsid w:val="000232CD"/>
    <w:rsid w:val="0002447B"/>
    <w:rsid w:val="00026431"/>
    <w:rsid w:val="0002690E"/>
    <w:rsid w:val="00026C21"/>
    <w:rsid w:val="00026D0D"/>
    <w:rsid w:val="00027343"/>
    <w:rsid w:val="000278C2"/>
    <w:rsid w:val="00027A1C"/>
    <w:rsid w:val="00027B38"/>
    <w:rsid w:val="0003200C"/>
    <w:rsid w:val="00033EDE"/>
    <w:rsid w:val="000342CC"/>
    <w:rsid w:val="000355A9"/>
    <w:rsid w:val="000356A2"/>
    <w:rsid w:val="0003575D"/>
    <w:rsid w:val="00035EFB"/>
    <w:rsid w:val="000360CE"/>
    <w:rsid w:val="000362DE"/>
    <w:rsid w:val="0003764B"/>
    <w:rsid w:val="0003768B"/>
    <w:rsid w:val="00037F0C"/>
    <w:rsid w:val="00037FA8"/>
    <w:rsid w:val="000403DA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6B5B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323B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4AD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4D49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571E"/>
    <w:rsid w:val="000B70A7"/>
    <w:rsid w:val="000B795A"/>
    <w:rsid w:val="000C304F"/>
    <w:rsid w:val="000C33A8"/>
    <w:rsid w:val="000C55AC"/>
    <w:rsid w:val="000C55F2"/>
    <w:rsid w:val="000C5C8A"/>
    <w:rsid w:val="000C67C8"/>
    <w:rsid w:val="000D03AF"/>
    <w:rsid w:val="000D08E2"/>
    <w:rsid w:val="000D0A68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0F12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DE"/>
    <w:rsid w:val="000F153B"/>
    <w:rsid w:val="000F1FE8"/>
    <w:rsid w:val="000F20F7"/>
    <w:rsid w:val="000F223E"/>
    <w:rsid w:val="000F23A4"/>
    <w:rsid w:val="000F2750"/>
    <w:rsid w:val="000F2CD7"/>
    <w:rsid w:val="000F2E5D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58A"/>
    <w:rsid w:val="00106778"/>
    <w:rsid w:val="00107185"/>
    <w:rsid w:val="00111AC0"/>
    <w:rsid w:val="00112B00"/>
    <w:rsid w:val="00113F3F"/>
    <w:rsid w:val="00113FDC"/>
    <w:rsid w:val="00120171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2F6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23F7"/>
    <w:rsid w:val="00153FA1"/>
    <w:rsid w:val="001550AE"/>
    <w:rsid w:val="00156B8E"/>
    <w:rsid w:val="00156C49"/>
    <w:rsid w:val="0016057C"/>
    <w:rsid w:val="00160600"/>
    <w:rsid w:val="00160614"/>
    <w:rsid w:val="0016078A"/>
    <w:rsid w:val="001608E7"/>
    <w:rsid w:val="00161545"/>
    <w:rsid w:val="00161ADF"/>
    <w:rsid w:val="001627A3"/>
    <w:rsid w:val="001645F0"/>
    <w:rsid w:val="001661F3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C67"/>
    <w:rsid w:val="00177BE7"/>
    <w:rsid w:val="00180838"/>
    <w:rsid w:val="00182821"/>
    <w:rsid w:val="0018384E"/>
    <w:rsid w:val="001844CE"/>
    <w:rsid w:val="001846BC"/>
    <w:rsid w:val="0018470C"/>
    <w:rsid w:val="00185662"/>
    <w:rsid w:val="00185B4C"/>
    <w:rsid w:val="00185D61"/>
    <w:rsid w:val="001866CF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A11FC"/>
    <w:rsid w:val="001A1F43"/>
    <w:rsid w:val="001A1F9E"/>
    <w:rsid w:val="001A1FAE"/>
    <w:rsid w:val="001A2813"/>
    <w:rsid w:val="001A4FD6"/>
    <w:rsid w:val="001A5377"/>
    <w:rsid w:val="001A684D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73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8A2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9E1"/>
    <w:rsid w:val="001F7F78"/>
    <w:rsid w:val="001F7FA2"/>
    <w:rsid w:val="00200FC1"/>
    <w:rsid w:val="0020103F"/>
    <w:rsid w:val="00201362"/>
    <w:rsid w:val="002015BD"/>
    <w:rsid w:val="00201B06"/>
    <w:rsid w:val="00201CD8"/>
    <w:rsid w:val="002039D6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4A8"/>
    <w:rsid w:val="0024557B"/>
    <w:rsid w:val="00245A12"/>
    <w:rsid w:val="00245C07"/>
    <w:rsid w:val="002463D9"/>
    <w:rsid w:val="00247245"/>
    <w:rsid w:val="002472AF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088E"/>
    <w:rsid w:val="00265EE3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1C23"/>
    <w:rsid w:val="002936E0"/>
    <w:rsid w:val="00294D1F"/>
    <w:rsid w:val="00295CF1"/>
    <w:rsid w:val="0029613C"/>
    <w:rsid w:val="0029644B"/>
    <w:rsid w:val="002966D2"/>
    <w:rsid w:val="002A0499"/>
    <w:rsid w:val="002A05FD"/>
    <w:rsid w:val="002A088D"/>
    <w:rsid w:val="002A0AA6"/>
    <w:rsid w:val="002A1247"/>
    <w:rsid w:val="002A208C"/>
    <w:rsid w:val="002A2ECF"/>
    <w:rsid w:val="002A31D0"/>
    <w:rsid w:val="002A4BC6"/>
    <w:rsid w:val="002A4EF8"/>
    <w:rsid w:val="002A5459"/>
    <w:rsid w:val="002A64BE"/>
    <w:rsid w:val="002B025A"/>
    <w:rsid w:val="002B161F"/>
    <w:rsid w:val="002B245C"/>
    <w:rsid w:val="002B2795"/>
    <w:rsid w:val="002B32BB"/>
    <w:rsid w:val="002B39A7"/>
    <w:rsid w:val="002B4198"/>
    <w:rsid w:val="002B4EC5"/>
    <w:rsid w:val="002B5EB9"/>
    <w:rsid w:val="002B7499"/>
    <w:rsid w:val="002B7C35"/>
    <w:rsid w:val="002C01ED"/>
    <w:rsid w:val="002C06B5"/>
    <w:rsid w:val="002C0ADA"/>
    <w:rsid w:val="002C0FD0"/>
    <w:rsid w:val="002C1315"/>
    <w:rsid w:val="002C2490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396"/>
    <w:rsid w:val="002D4BA9"/>
    <w:rsid w:val="002D51A3"/>
    <w:rsid w:val="002D552E"/>
    <w:rsid w:val="002D5B43"/>
    <w:rsid w:val="002D6244"/>
    <w:rsid w:val="002D6783"/>
    <w:rsid w:val="002D772E"/>
    <w:rsid w:val="002D7FF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6B9F"/>
    <w:rsid w:val="002F7EC3"/>
    <w:rsid w:val="00301C8C"/>
    <w:rsid w:val="00302B9B"/>
    <w:rsid w:val="003039E3"/>
    <w:rsid w:val="00303D86"/>
    <w:rsid w:val="003049B9"/>
    <w:rsid w:val="00305755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3B12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25C5"/>
    <w:rsid w:val="00342C38"/>
    <w:rsid w:val="003439F3"/>
    <w:rsid w:val="003448C3"/>
    <w:rsid w:val="00345847"/>
    <w:rsid w:val="00346377"/>
    <w:rsid w:val="00347F7F"/>
    <w:rsid w:val="00351620"/>
    <w:rsid w:val="003516BE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67A8"/>
    <w:rsid w:val="00376AED"/>
    <w:rsid w:val="003774EF"/>
    <w:rsid w:val="003809E8"/>
    <w:rsid w:val="00382529"/>
    <w:rsid w:val="003827C4"/>
    <w:rsid w:val="003839D4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2E8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125B"/>
    <w:rsid w:val="003E1C72"/>
    <w:rsid w:val="003E2088"/>
    <w:rsid w:val="003E2099"/>
    <w:rsid w:val="003E2597"/>
    <w:rsid w:val="003E28F2"/>
    <w:rsid w:val="003E30FF"/>
    <w:rsid w:val="003E3A90"/>
    <w:rsid w:val="003E41B5"/>
    <w:rsid w:val="003E434A"/>
    <w:rsid w:val="003E6A67"/>
    <w:rsid w:val="003E6BFC"/>
    <w:rsid w:val="003F06C5"/>
    <w:rsid w:val="003F0E75"/>
    <w:rsid w:val="003F17F7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3126"/>
    <w:rsid w:val="00403D79"/>
    <w:rsid w:val="00403F46"/>
    <w:rsid w:val="004049A6"/>
    <w:rsid w:val="00404B84"/>
    <w:rsid w:val="00404BDF"/>
    <w:rsid w:val="0040563B"/>
    <w:rsid w:val="00405878"/>
    <w:rsid w:val="0041058E"/>
    <w:rsid w:val="0041085D"/>
    <w:rsid w:val="004108C8"/>
    <w:rsid w:val="004117BE"/>
    <w:rsid w:val="00411A86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6C1C"/>
    <w:rsid w:val="0041756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3C88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2C12"/>
    <w:rsid w:val="00493068"/>
    <w:rsid w:val="00493170"/>
    <w:rsid w:val="00493300"/>
    <w:rsid w:val="004933A2"/>
    <w:rsid w:val="004937F3"/>
    <w:rsid w:val="00493A0D"/>
    <w:rsid w:val="00493FA7"/>
    <w:rsid w:val="00494B7C"/>
    <w:rsid w:val="00494FD5"/>
    <w:rsid w:val="004950D2"/>
    <w:rsid w:val="00495B84"/>
    <w:rsid w:val="004979C4"/>
    <w:rsid w:val="004A0178"/>
    <w:rsid w:val="004A1D57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CC5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475F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2F40"/>
    <w:rsid w:val="004F4A73"/>
    <w:rsid w:val="004F50D0"/>
    <w:rsid w:val="004F55BA"/>
    <w:rsid w:val="004F65C1"/>
    <w:rsid w:val="00500464"/>
    <w:rsid w:val="00501243"/>
    <w:rsid w:val="005017BE"/>
    <w:rsid w:val="005029BD"/>
    <w:rsid w:val="005034A7"/>
    <w:rsid w:val="00503A2F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1D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4EE"/>
    <w:rsid w:val="00536AE2"/>
    <w:rsid w:val="00536C9E"/>
    <w:rsid w:val="005377FF"/>
    <w:rsid w:val="00537D4B"/>
    <w:rsid w:val="0054056D"/>
    <w:rsid w:val="005409B6"/>
    <w:rsid w:val="005414AA"/>
    <w:rsid w:val="00541AEA"/>
    <w:rsid w:val="00541F82"/>
    <w:rsid w:val="00542606"/>
    <w:rsid w:val="00544D59"/>
    <w:rsid w:val="005453E0"/>
    <w:rsid w:val="00546BA5"/>
    <w:rsid w:val="005478B3"/>
    <w:rsid w:val="00547FCD"/>
    <w:rsid w:val="005500FB"/>
    <w:rsid w:val="0055015B"/>
    <w:rsid w:val="005512D9"/>
    <w:rsid w:val="0055131B"/>
    <w:rsid w:val="00553813"/>
    <w:rsid w:val="005565F4"/>
    <w:rsid w:val="00557A75"/>
    <w:rsid w:val="00557AF4"/>
    <w:rsid w:val="00560908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87A1E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634"/>
    <w:rsid w:val="005B0859"/>
    <w:rsid w:val="005B0B23"/>
    <w:rsid w:val="005B0B47"/>
    <w:rsid w:val="005B0EC2"/>
    <w:rsid w:val="005B255A"/>
    <w:rsid w:val="005B3A70"/>
    <w:rsid w:val="005B3C1C"/>
    <w:rsid w:val="005B4233"/>
    <w:rsid w:val="005B4432"/>
    <w:rsid w:val="005B4501"/>
    <w:rsid w:val="005B4826"/>
    <w:rsid w:val="005B48A9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5DD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3B2F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30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6DCA"/>
    <w:rsid w:val="00627B0E"/>
    <w:rsid w:val="00632BC6"/>
    <w:rsid w:val="006334F1"/>
    <w:rsid w:val="006344EF"/>
    <w:rsid w:val="0063621B"/>
    <w:rsid w:val="006363AD"/>
    <w:rsid w:val="006364BA"/>
    <w:rsid w:val="00636FC4"/>
    <w:rsid w:val="00640428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24A7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6B9E"/>
    <w:rsid w:val="00677080"/>
    <w:rsid w:val="006770C2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E0081"/>
    <w:rsid w:val="006E0CB0"/>
    <w:rsid w:val="006E0F6D"/>
    <w:rsid w:val="006E105E"/>
    <w:rsid w:val="006E233B"/>
    <w:rsid w:val="006E24F3"/>
    <w:rsid w:val="006E332C"/>
    <w:rsid w:val="006E355A"/>
    <w:rsid w:val="006E35AA"/>
    <w:rsid w:val="006E4885"/>
    <w:rsid w:val="006E5C5B"/>
    <w:rsid w:val="006E62C6"/>
    <w:rsid w:val="006E7126"/>
    <w:rsid w:val="006E79B1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2594"/>
    <w:rsid w:val="00713220"/>
    <w:rsid w:val="0071474A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CD3"/>
    <w:rsid w:val="00755C02"/>
    <w:rsid w:val="00755EF5"/>
    <w:rsid w:val="007560CF"/>
    <w:rsid w:val="007565A4"/>
    <w:rsid w:val="00757909"/>
    <w:rsid w:val="0075794F"/>
    <w:rsid w:val="00757AD6"/>
    <w:rsid w:val="00760465"/>
    <w:rsid w:val="00761335"/>
    <w:rsid w:val="00761822"/>
    <w:rsid w:val="00762582"/>
    <w:rsid w:val="007636E3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184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7DA"/>
    <w:rsid w:val="00790809"/>
    <w:rsid w:val="0079104C"/>
    <w:rsid w:val="007910C2"/>
    <w:rsid w:val="00791369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0ACC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0E14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074A"/>
    <w:rsid w:val="00800954"/>
    <w:rsid w:val="0080149C"/>
    <w:rsid w:val="00802483"/>
    <w:rsid w:val="00802654"/>
    <w:rsid w:val="008026A8"/>
    <w:rsid w:val="0080290F"/>
    <w:rsid w:val="0080385A"/>
    <w:rsid w:val="00805716"/>
    <w:rsid w:val="00805FB9"/>
    <w:rsid w:val="00806705"/>
    <w:rsid w:val="00807517"/>
    <w:rsid w:val="008105B2"/>
    <w:rsid w:val="00810701"/>
    <w:rsid w:val="008117F8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1CBE"/>
    <w:rsid w:val="00822845"/>
    <w:rsid w:val="00823E91"/>
    <w:rsid w:val="008241D9"/>
    <w:rsid w:val="00824A27"/>
    <w:rsid w:val="00824B57"/>
    <w:rsid w:val="00825171"/>
    <w:rsid w:val="00830006"/>
    <w:rsid w:val="00830123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4A2C"/>
    <w:rsid w:val="008450DF"/>
    <w:rsid w:val="008466F0"/>
    <w:rsid w:val="00847C92"/>
    <w:rsid w:val="0085050A"/>
    <w:rsid w:val="008520A3"/>
    <w:rsid w:val="00853064"/>
    <w:rsid w:val="00853C4E"/>
    <w:rsid w:val="00853DFA"/>
    <w:rsid w:val="00853F66"/>
    <w:rsid w:val="00854078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026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8EA"/>
    <w:rsid w:val="00904E40"/>
    <w:rsid w:val="00905251"/>
    <w:rsid w:val="0090587E"/>
    <w:rsid w:val="009074F6"/>
    <w:rsid w:val="00907926"/>
    <w:rsid w:val="00907C49"/>
    <w:rsid w:val="00907EB4"/>
    <w:rsid w:val="00910DF4"/>
    <w:rsid w:val="009115DA"/>
    <w:rsid w:val="00911D14"/>
    <w:rsid w:val="00913596"/>
    <w:rsid w:val="00913997"/>
    <w:rsid w:val="00913F83"/>
    <w:rsid w:val="00914BFF"/>
    <w:rsid w:val="009176F4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37FB7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53C5"/>
    <w:rsid w:val="00996EC5"/>
    <w:rsid w:val="009A0497"/>
    <w:rsid w:val="009A1DF8"/>
    <w:rsid w:val="009A2919"/>
    <w:rsid w:val="009A2A14"/>
    <w:rsid w:val="009A3115"/>
    <w:rsid w:val="009A5513"/>
    <w:rsid w:val="009A5F1A"/>
    <w:rsid w:val="009A700D"/>
    <w:rsid w:val="009A7911"/>
    <w:rsid w:val="009B0489"/>
    <w:rsid w:val="009B0DC8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108D"/>
    <w:rsid w:val="009C291D"/>
    <w:rsid w:val="009C2BBD"/>
    <w:rsid w:val="009C2CBD"/>
    <w:rsid w:val="009C39E5"/>
    <w:rsid w:val="009C5933"/>
    <w:rsid w:val="009C5AB8"/>
    <w:rsid w:val="009C5F50"/>
    <w:rsid w:val="009C6F8F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19AA"/>
    <w:rsid w:val="009E28E2"/>
    <w:rsid w:val="009E2A88"/>
    <w:rsid w:val="009E2C6E"/>
    <w:rsid w:val="009E35A0"/>
    <w:rsid w:val="009E365E"/>
    <w:rsid w:val="009E3E96"/>
    <w:rsid w:val="009E4142"/>
    <w:rsid w:val="009E493F"/>
    <w:rsid w:val="009E4B77"/>
    <w:rsid w:val="009E5949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2C1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50ED"/>
    <w:rsid w:val="00A75460"/>
    <w:rsid w:val="00A757AF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682F"/>
    <w:rsid w:val="00A8720F"/>
    <w:rsid w:val="00A873F0"/>
    <w:rsid w:val="00A933D1"/>
    <w:rsid w:val="00A943E7"/>
    <w:rsid w:val="00A9444F"/>
    <w:rsid w:val="00A94620"/>
    <w:rsid w:val="00A94814"/>
    <w:rsid w:val="00A95AFA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928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5E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654E"/>
    <w:rsid w:val="00AE708B"/>
    <w:rsid w:val="00AE7228"/>
    <w:rsid w:val="00AE7B10"/>
    <w:rsid w:val="00AE7D90"/>
    <w:rsid w:val="00AF0998"/>
    <w:rsid w:val="00AF177E"/>
    <w:rsid w:val="00AF2FC8"/>
    <w:rsid w:val="00AF31AE"/>
    <w:rsid w:val="00AF5CC3"/>
    <w:rsid w:val="00AF600C"/>
    <w:rsid w:val="00AF6483"/>
    <w:rsid w:val="00AF66A7"/>
    <w:rsid w:val="00AF6927"/>
    <w:rsid w:val="00AF6E70"/>
    <w:rsid w:val="00AF7AA3"/>
    <w:rsid w:val="00AF7CC9"/>
    <w:rsid w:val="00B00927"/>
    <w:rsid w:val="00B0178C"/>
    <w:rsid w:val="00B01CE6"/>
    <w:rsid w:val="00B02266"/>
    <w:rsid w:val="00B03143"/>
    <w:rsid w:val="00B033DD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56F3"/>
    <w:rsid w:val="00B16057"/>
    <w:rsid w:val="00B1654B"/>
    <w:rsid w:val="00B17C37"/>
    <w:rsid w:val="00B206FA"/>
    <w:rsid w:val="00B22602"/>
    <w:rsid w:val="00B24A38"/>
    <w:rsid w:val="00B259E5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4394"/>
    <w:rsid w:val="00B352C7"/>
    <w:rsid w:val="00B35509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67779"/>
    <w:rsid w:val="00B70533"/>
    <w:rsid w:val="00B71DF6"/>
    <w:rsid w:val="00B71F84"/>
    <w:rsid w:val="00B725CC"/>
    <w:rsid w:val="00B7328C"/>
    <w:rsid w:val="00B734EA"/>
    <w:rsid w:val="00B7366C"/>
    <w:rsid w:val="00B74AF7"/>
    <w:rsid w:val="00B74C1B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875AC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A"/>
    <w:rsid w:val="00BB402E"/>
    <w:rsid w:val="00BB41B9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E41"/>
    <w:rsid w:val="00BD0A8F"/>
    <w:rsid w:val="00BD1A66"/>
    <w:rsid w:val="00BD1F3F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C0064B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656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ACC"/>
    <w:rsid w:val="00C22E20"/>
    <w:rsid w:val="00C22E65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350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3F10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1C4"/>
    <w:rsid w:val="00C81945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438A"/>
    <w:rsid w:val="00C95591"/>
    <w:rsid w:val="00C95B17"/>
    <w:rsid w:val="00C9617F"/>
    <w:rsid w:val="00C9628C"/>
    <w:rsid w:val="00C96BEB"/>
    <w:rsid w:val="00CA0643"/>
    <w:rsid w:val="00CA0E57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D5A"/>
    <w:rsid w:val="00CA7F90"/>
    <w:rsid w:val="00CB0B3C"/>
    <w:rsid w:val="00CB0E9D"/>
    <w:rsid w:val="00CB2A1F"/>
    <w:rsid w:val="00CB2B69"/>
    <w:rsid w:val="00CB4174"/>
    <w:rsid w:val="00CB44FB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2AF6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52B5"/>
    <w:rsid w:val="00CD60A1"/>
    <w:rsid w:val="00CD638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4E06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36AF"/>
    <w:rsid w:val="00CF408B"/>
    <w:rsid w:val="00CF49FD"/>
    <w:rsid w:val="00CF4C6E"/>
    <w:rsid w:val="00CF5658"/>
    <w:rsid w:val="00CF6BDC"/>
    <w:rsid w:val="00CF725F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51FC"/>
    <w:rsid w:val="00D158E9"/>
    <w:rsid w:val="00D159D6"/>
    <w:rsid w:val="00D160BF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6B"/>
    <w:rsid w:val="00D40075"/>
    <w:rsid w:val="00D40265"/>
    <w:rsid w:val="00D41564"/>
    <w:rsid w:val="00D42846"/>
    <w:rsid w:val="00D44873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6B0F"/>
    <w:rsid w:val="00D6705C"/>
    <w:rsid w:val="00D715E7"/>
    <w:rsid w:val="00D72E1F"/>
    <w:rsid w:val="00D73B70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95"/>
    <w:rsid w:val="00D974BF"/>
    <w:rsid w:val="00D9767E"/>
    <w:rsid w:val="00D97C3C"/>
    <w:rsid w:val="00DA0ABA"/>
    <w:rsid w:val="00DA0F9A"/>
    <w:rsid w:val="00DA322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926"/>
    <w:rsid w:val="00DD4929"/>
    <w:rsid w:val="00DD4EEF"/>
    <w:rsid w:val="00DD5656"/>
    <w:rsid w:val="00DD6BDF"/>
    <w:rsid w:val="00DD74F9"/>
    <w:rsid w:val="00DD7B04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1BE7"/>
    <w:rsid w:val="00DF2D97"/>
    <w:rsid w:val="00DF3355"/>
    <w:rsid w:val="00DF4D73"/>
    <w:rsid w:val="00DF4FB9"/>
    <w:rsid w:val="00DF5AEE"/>
    <w:rsid w:val="00DF6A44"/>
    <w:rsid w:val="00DF6A6B"/>
    <w:rsid w:val="00DF7865"/>
    <w:rsid w:val="00DF7ABA"/>
    <w:rsid w:val="00E0023F"/>
    <w:rsid w:val="00E00C08"/>
    <w:rsid w:val="00E03DF0"/>
    <w:rsid w:val="00E049DF"/>
    <w:rsid w:val="00E069EA"/>
    <w:rsid w:val="00E06EBD"/>
    <w:rsid w:val="00E079F6"/>
    <w:rsid w:val="00E07C91"/>
    <w:rsid w:val="00E07D75"/>
    <w:rsid w:val="00E10DF1"/>
    <w:rsid w:val="00E1100E"/>
    <w:rsid w:val="00E116BE"/>
    <w:rsid w:val="00E12E56"/>
    <w:rsid w:val="00E14CDB"/>
    <w:rsid w:val="00E14D82"/>
    <w:rsid w:val="00E15ED2"/>
    <w:rsid w:val="00E165B4"/>
    <w:rsid w:val="00E16B2B"/>
    <w:rsid w:val="00E17A58"/>
    <w:rsid w:val="00E17F98"/>
    <w:rsid w:val="00E200CC"/>
    <w:rsid w:val="00E21316"/>
    <w:rsid w:val="00E2171F"/>
    <w:rsid w:val="00E21BCA"/>
    <w:rsid w:val="00E21FD1"/>
    <w:rsid w:val="00E2247A"/>
    <w:rsid w:val="00E22DC4"/>
    <w:rsid w:val="00E235C2"/>
    <w:rsid w:val="00E23E02"/>
    <w:rsid w:val="00E2692F"/>
    <w:rsid w:val="00E26DDC"/>
    <w:rsid w:val="00E27264"/>
    <w:rsid w:val="00E2742C"/>
    <w:rsid w:val="00E27F96"/>
    <w:rsid w:val="00E300B5"/>
    <w:rsid w:val="00E30B22"/>
    <w:rsid w:val="00E31229"/>
    <w:rsid w:val="00E326AF"/>
    <w:rsid w:val="00E32AC5"/>
    <w:rsid w:val="00E32C65"/>
    <w:rsid w:val="00E338A5"/>
    <w:rsid w:val="00E3527D"/>
    <w:rsid w:val="00E35AE5"/>
    <w:rsid w:val="00E36258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9BF"/>
    <w:rsid w:val="00E44B4F"/>
    <w:rsid w:val="00E45B08"/>
    <w:rsid w:val="00E45B65"/>
    <w:rsid w:val="00E45E14"/>
    <w:rsid w:val="00E47D0E"/>
    <w:rsid w:val="00E5037A"/>
    <w:rsid w:val="00E506AF"/>
    <w:rsid w:val="00E50DA2"/>
    <w:rsid w:val="00E51B75"/>
    <w:rsid w:val="00E51DBD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D57"/>
    <w:rsid w:val="00E777CE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3AE"/>
    <w:rsid w:val="00E82849"/>
    <w:rsid w:val="00E82CEC"/>
    <w:rsid w:val="00E85553"/>
    <w:rsid w:val="00E85F9A"/>
    <w:rsid w:val="00E86979"/>
    <w:rsid w:val="00E86A27"/>
    <w:rsid w:val="00E87F91"/>
    <w:rsid w:val="00E9023E"/>
    <w:rsid w:val="00E90CF9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1422"/>
    <w:rsid w:val="00EC1526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65B0"/>
    <w:rsid w:val="00EE6CE0"/>
    <w:rsid w:val="00EF0207"/>
    <w:rsid w:val="00EF07AF"/>
    <w:rsid w:val="00EF1E4A"/>
    <w:rsid w:val="00EF23E2"/>
    <w:rsid w:val="00EF2429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D47"/>
    <w:rsid w:val="00EF6EB9"/>
    <w:rsid w:val="00EF7AD0"/>
    <w:rsid w:val="00EF7B32"/>
    <w:rsid w:val="00F0081D"/>
    <w:rsid w:val="00F00B15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127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6879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5B78B"/>
  <w15:docId w15:val="{E4AC3D6E-72FD-4861-BB31-052CFA64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,sw tekst,CW_Lista,Wypunktowanie,Akapit z listą BS,Kolorowa lista — akcent 11,Preambuła,Obiekt,List Paragraph1,List Paragraph"/>
    <w:basedOn w:val="Normalny"/>
    <w:link w:val="AkapitzlistZnak"/>
    <w:uiPriority w:val="34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,sw tekst Znak,CW_Lista Znak,Wypunktowanie Znak,Akapit z listą BS Znak,Kolorowa lista — akcent 11 Znak,Preambuła Znak,Obiekt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rsid w:val="00B67779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6777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6F4E4-7FA1-4C1D-8C60-635D7D32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wsduser</cp:lastModifiedBy>
  <cp:revision>46</cp:revision>
  <cp:lastPrinted>2021-01-25T07:27:00Z</cp:lastPrinted>
  <dcterms:created xsi:type="dcterms:W3CDTF">2022-10-13T11:36:00Z</dcterms:created>
  <dcterms:modified xsi:type="dcterms:W3CDTF">2026-04-21T07:10:00Z</dcterms:modified>
</cp:coreProperties>
</file>